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754CA0" w:rsidTr="00754CA0"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495E9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95E92" w:rsidRDefault="00495E9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495E9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95E92" w:rsidRDefault="00C04D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495E92" w:rsidRDefault="00495E9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95E92" w:rsidRDefault="00495E9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95E92" w:rsidRDefault="00495E92">
            <w:pPr>
              <w:spacing w:after="0" w:line="240" w:lineRule="auto"/>
            </w:pPr>
          </w:p>
        </w:tc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</w:tr>
      <w:tr w:rsidR="00495E92">
        <w:trPr>
          <w:trHeight w:val="283"/>
        </w:trPr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</w:tr>
      <w:tr w:rsidR="00754CA0" w:rsidTr="00754CA0"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495E9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HF370 - Profesyonel Kimlik ve Değerler III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754CA0">
                  <w:pPr>
                    <w:spacing w:after="0" w:line="240" w:lineRule="auto"/>
                  </w:pPr>
                  <w:r>
                    <w:t>Vize</w:t>
                  </w:r>
                </w:p>
              </w:tc>
            </w:tr>
            <w:tr w:rsidR="00495E9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754CA0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495E9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</w:tr>
            <w:tr w:rsidR="00495E9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754CA0">
                  <w:pPr>
                    <w:spacing w:after="0" w:line="240" w:lineRule="auto"/>
                  </w:pPr>
                  <w:r>
                    <w:t>210</w:t>
                  </w:r>
                </w:p>
              </w:tc>
            </w:tr>
          </w:tbl>
          <w:p w:rsidR="00495E92" w:rsidRDefault="00495E92">
            <w:pPr>
              <w:spacing w:after="0" w:line="240" w:lineRule="auto"/>
            </w:pPr>
          </w:p>
        </w:tc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</w:tr>
      <w:tr w:rsidR="00495E92">
        <w:trPr>
          <w:trHeight w:val="283"/>
        </w:trPr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</w:tr>
      <w:tr w:rsidR="00495E92"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495E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95E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161201020 - Kübra ERSÖZLÜ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</w:tr>
            <w:tr w:rsidR="00495E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161201040 - Şeyda KARAKAŞ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</w:tr>
            <w:tr w:rsidR="00495E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161201120 - Bilge GÖZLEĞİ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</w:tr>
            <w:tr w:rsidR="00495E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161201134 - Aslı ÖZTOPRAK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</w:tr>
            <w:tr w:rsidR="00495E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161201197 - Emirhan 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</w:tr>
          </w:tbl>
          <w:p w:rsidR="00495E92" w:rsidRDefault="00495E92">
            <w:pPr>
              <w:spacing w:after="0" w:line="240" w:lineRule="auto"/>
            </w:pPr>
          </w:p>
        </w:tc>
        <w:tc>
          <w:tcPr>
            <w:tcW w:w="283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495E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95E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161201036 - Aysel BOZHAYDAR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</w:tr>
            <w:tr w:rsidR="00495E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161201066 - Sevgi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</w:tr>
            <w:tr w:rsidR="00495E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161201123 - Şükran ÖZTARHAN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</w:tr>
            <w:tr w:rsidR="00495E9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161201142 - Kübra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</w:tr>
          </w:tbl>
          <w:p w:rsidR="00495E92" w:rsidRDefault="00495E92">
            <w:pPr>
              <w:spacing w:after="0" w:line="240" w:lineRule="auto"/>
            </w:pPr>
          </w:p>
        </w:tc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</w:tr>
      <w:tr w:rsidR="00495E92">
        <w:trPr>
          <w:trHeight w:val="283"/>
        </w:trPr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</w:tr>
      <w:tr w:rsidR="00495E92">
        <w:trPr>
          <w:trHeight w:val="283"/>
        </w:trPr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</w:tr>
      <w:tr w:rsidR="00754CA0" w:rsidTr="00754CA0"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495E9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C04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95E9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495E9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5E92" w:rsidRDefault="00754CA0">
                  <w:pPr>
                    <w:spacing w:after="0" w:line="240" w:lineRule="auto"/>
                  </w:pPr>
                  <w:r>
                    <w:t>Dr. Öğr.Üyesi H. Öner</w:t>
                  </w:r>
                </w:p>
              </w:tc>
            </w:tr>
          </w:tbl>
          <w:p w:rsidR="00495E92" w:rsidRDefault="00495E92">
            <w:pPr>
              <w:spacing w:after="0" w:line="240" w:lineRule="auto"/>
            </w:pPr>
          </w:p>
        </w:tc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</w:tr>
      <w:tr w:rsidR="00495E92">
        <w:trPr>
          <w:trHeight w:val="425"/>
        </w:trPr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95E92" w:rsidRDefault="00495E92">
            <w:pPr>
              <w:pStyle w:val="EmptyCellLayoutStyle"/>
              <w:spacing w:after="0" w:line="240" w:lineRule="auto"/>
            </w:pPr>
          </w:p>
        </w:tc>
      </w:tr>
    </w:tbl>
    <w:p w:rsidR="00495E92" w:rsidRDefault="00495E92">
      <w:pPr>
        <w:spacing w:after="0" w:line="240" w:lineRule="auto"/>
      </w:pPr>
    </w:p>
    <w:sectPr w:rsidR="00495E92" w:rsidSect="00495E9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DF1" w:rsidRDefault="00C04DF1" w:rsidP="00495E92">
      <w:pPr>
        <w:spacing w:after="0" w:line="240" w:lineRule="auto"/>
      </w:pPr>
      <w:r>
        <w:separator/>
      </w:r>
    </w:p>
  </w:endnote>
  <w:endnote w:type="continuationSeparator" w:id="1">
    <w:p w:rsidR="00C04DF1" w:rsidRDefault="00C04DF1" w:rsidP="00495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495E92">
      <w:tc>
        <w:tcPr>
          <w:tcW w:w="566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</w:tr>
    <w:tr w:rsidR="00495E92">
      <w:tc>
        <w:tcPr>
          <w:tcW w:w="566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95E92" w:rsidRDefault="00C04DF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</w:tr>
    <w:tr w:rsidR="00495E92">
      <w:tc>
        <w:tcPr>
          <w:tcW w:w="566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495E9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95E92" w:rsidRDefault="00C04DF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495E92" w:rsidRDefault="00495E92">
          <w:pPr>
            <w:spacing w:after="0" w:line="240" w:lineRule="auto"/>
          </w:pPr>
        </w:p>
      </w:tc>
      <w:tc>
        <w:tcPr>
          <w:tcW w:w="141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</w:tr>
    <w:tr w:rsidR="00495E92">
      <w:tc>
        <w:tcPr>
          <w:tcW w:w="566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495E9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95E92" w:rsidRDefault="00C04DF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95E92" w:rsidRDefault="00495E92">
          <w:pPr>
            <w:spacing w:after="0" w:line="240" w:lineRule="auto"/>
          </w:pPr>
        </w:p>
      </w:tc>
      <w:tc>
        <w:tcPr>
          <w:tcW w:w="566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</w:tr>
    <w:tr w:rsidR="00495E92">
      <w:tc>
        <w:tcPr>
          <w:tcW w:w="566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DF1" w:rsidRDefault="00C04DF1" w:rsidP="00495E92">
      <w:pPr>
        <w:spacing w:after="0" w:line="240" w:lineRule="auto"/>
      </w:pPr>
      <w:r>
        <w:separator/>
      </w:r>
    </w:p>
  </w:footnote>
  <w:footnote w:type="continuationSeparator" w:id="1">
    <w:p w:rsidR="00C04DF1" w:rsidRDefault="00C04DF1" w:rsidP="00495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495E92">
      <w:tc>
        <w:tcPr>
          <w:tcW w:w="566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495E9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95E92" w:rsidRDefault="00C04DF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95E92" w:rsidRDefault="00495E92">
          <w:pPr>
            <w:spacing w:after="0" w:line="240" w:lineRule="auto"/>
          </w:pPr>
        </w:p>
      </w:tc>
      <w:tc>
        <w:tcPr>
          <w:tcW w:w="566" w:type="dxa"/>
        </w:tcPr>
        <w:p w:rsidR="00495E92" w:rsidRDefault="00495E9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5E92"/>
    <w:rsid w:val="00495E92"/>
    <w:rsid w:val="00754CA0"/>
    <w:rsid w:val="00C04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495E92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C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2019-03-17T12:30:00Z</dcterms:created>
  <dcterms:modified xsi:type="dcterms:W3CDTF">2019-03-17T12:30:00Z</dcterms:modified>
</cp:coreProperties>
</file>